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60"/>
        <w:ind w:left="3866" w:right="4195"/>
      </w:pP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Prof.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Shashidhar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V.Hanji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"/>
      </w:pPr>
      <w:hyperlink r:id="rId4">
        <w:r>
          <w:rPr>
            <w:rFonts w:cs="Times New Roman" w:hAnsi="Times New Roman" w:eastAsia="Times New Roman" w:ascii="Times New Roman"/>
            <w:b/>
            <w:spacing w:val="0"/>
            <w:w w:val="100"/>
            <w:sz w:val="24"/>
            <w:szCs w:val="24"/>
          </w:rPr>
          <w:t>Sr.Lecturer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</w:r>
      </w:hyperlink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54"/>
      </w:pPr>
      <w:r>
        <w:pict>
          <v:group style="position:absolute;margin-left:440.625pt;margin-top:116.625pt;width:88.65pt;height:103.17pt;mso-position-horizontal-relative:page;mso-position-vertical-relative:page;z-index:-563" coordorigin="8813,2333" coordsize="1773,2063">
            <v:shape style="position:absolute;left:8820;top:2340;width:1758;height:2048" coordorigin="8820,2340" coordsize="1758,2048" path="m10578,2340l8820,2340,8820,4388,10578,4388,10578,2340xe" filled="f" stroked="t" strokeweight="0.75pt" strokecolor="#000000">
              <v:path arrowok="t"/>
            </v:shape>
            <v:shape type="#_x0000_t75" style="position:absolute;left:8972;top:2420;width:1456;height:1890">
              <v:imagedata o:title="" r:id="rId5"/>
            </v:shape>
            <w10:wrap type="none"/>
          </v:group>
        </w:pict>
      </w:r>
      <w:hyperlink r:id="rId6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Depart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ent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of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Electronics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and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Communication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Engineering</w:t>
        </w:r>
      </w:hyperlink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54" w:right="551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Basaveshwar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Bagalkot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587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102,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Karnataka,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India.</w:t>
      </w:r>
      <w:hyperlink r:id="rId7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Mobil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: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9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4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49257217</w:t>
        </w:r>
      </w:hyperlink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54"/>
      </w:pPr>
      <w:r>
        <w:pict>
          <v:group style="position:absolute;margin-left:88.84pt;margin-top:51.0532pt;width:457.3pt;height:3.82pt;mso-position-horizontal-relative:page;mso-position-vertical-relative:paragraph;z-index:-562" coordorigin="1777,1021" coordsize="9146,76">
            <v:shape style="position:absolute;left:1800;top:1029;width:9100;height:0" coordorigin="1800,1029" coordsize="9100,0" path="m1800,1029l10900,1029e" filled="f" stroked="t" strokeweight="0.82pt" strokecolor="#000000">
              <v:path arrowok="t"/>
            </v:shape>
            <v:shape style="position:absolute;left:1800;top:1074;width:9100;height:0" coordorigin="1800,1074" coordsize="9100,0" path="m1800,1074l10900,1074e" filled="f" stroked="t" strokeweight="2.32pt" strokecolor="#000000">
              <v:path arrowok="t"/>
            </v:shape>
            <w10:wrap type="none"/>
          </v:group>
        </w:pict>
      </w:r>
      <w:r>
        <w:pict>
          <v:group style="position:absolute;margin-left:90pt;margin-top:83.5632pt;width:454.98pt;height:0pt;mso-position-horizontal-relative:page;mso-position-vertical-relative:paragraph;z-index:-561" coordorigin="1800,1671" coordsize="9100,0">
            <v:shape style="position:absolute;left:1800;top:1671;width:9100;height:0" coordorigin="1800,1671" coordsize="9100,0" path="m1800,1671l10900,1671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hyperlink r:id="rId8"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ail: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sha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hidhar_ha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</w:rPr>
          <w:t>n</w:t>
        </w:r>
      </w:hyperlink>
      <w:hyperlink r:id="rId9"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</w:rPr>
          <w:t>ji@yahoo.com</w:t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4"/>
            <w:szCs w:val="24"/>
          </w:rPr>
        </w:r>
      </w:hyperlink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 w:lineRule="exact" w:line="260"/>
        <w:ind w:left="3295" w:right="3536"/>
      </w:pPr>
      <w:r>
        <w:rPr>
          <w:rFonts w:cs="Times New Roman" w:hAnsi="Times New Roman" w:eastAsia="Times New Roman" w:ascii="Times New Roman"/>
          <w:b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PERSONAL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PROF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036" w:hRule="exact"/>
        </w:trPr>
        <w:tc>
          <w:tcPr>
            <w:tcW w:w="2594" w:type="dxa"/>
            <w:tcBorders>
              <w:top w:val="single" w:sz="19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                    </w:t>
            </w:r>
            <w:r>
              <w:rPr>
                <w:rFonts w:cs="Times New Roman" w:hAnsi="Times New Roman" w:eastAsia="Times New Roman" w:ascii="Times New Roman"/>
                <w:spacing w:val="2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Birth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       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</w:p>
        </w:tc>
        <w:tc>
          <w:tcPr>
            <w:tcW w:w="4103" w:type="dxa"/>
            <w:tcBorders>
              <w:top w:val="single" w:sz="19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386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Prof.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Shashidhar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V.Hanji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sz w:val="19"/>
                <w:szCs w:val="19"/>
              </w:rPr>
              <w:jc w:val="left"/>
              <w:spacing w:before="5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3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11"/>
                <w:sz w:val="16"/>
                <w:szCs w:val="16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1"/>
                <w:sz w:val="16"/>
                <w:szCs w:val="16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position w:val="11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July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1978</w:t>
            </w:r>
          </w:p>
        </w:tc>
        <w:tc>
          <w:tcPr>
            <w:tcW w:w="2443" w:type="dxa"/>
            <w:gridSpan w:val="2"/>
            <w:vMerge w:val="restart"/>
            <w:tcBorders>
              <w:top w:val="single" w:sz="19" w:space="0" w:color="000000"/>
              <w:left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4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Math,</w:t>
            </w:r>
            <w:r>
              <w:rPr>
                <w:rFonts w:cs="Times New Roman" w:hAnsi="Times New Roman" w:eastAsia="Times New Roman" w:ascii="Times New Roman"/>
                <w:spacing w:val="4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Raghavendra</w:t>
            </w:r>
          </w:p>
        </w:tc>
      </w:tr>
      <w:tr>
        <w:trPr>
          <w:trHeight w:val="506" w:hRule="exact"/>
        </w:trPr>
        <w:tc>
          <w:tcPr>
            <w:tcW w:w="25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Nationality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           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</w:p>
        </w:tc>
        <w:tc>
          <w:tcPr>
            <w:tcW w:w="41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3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Indian</w:t>
            </w:r>
          </w:p>
        </w:tc>
        <w:tc>
          <w:tcPr>
            <w:tcW w:w="2443" w:type="dxa"/>
            <w:gridSpan w:val="2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1058" w:hRule="exact"/>
        </w:trPr>
        <w:tc>
          <w:tcPr>
            <w:tcW w:w="25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 w:right="28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Per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            </w:t>
            </w:r>
            <w:r>
              <w:rPr>
                <w:rFonts w:cs="Times New Roman" w:hAnsi="Times New Roman" w:eastAsia="Times New Roman" w:ascii="Times New Roman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Address</w:t>
            </w:r>
          </w:p>
        </w:tc>
        <w:tc>
          <w:tcPr>
            <w:tcW w:w="41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3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S/O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V.S.Hanji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326" w:right="9" w:hanging="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Shree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Hari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Nivas,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Near</w:t>
            </w:r>
            <w:r>
              <w:rPr>
                <w:rFonts w:cs="Times New Roman" w:hAnsi="Times New Roman" w:eastAsia="Times New Roman" w:ascii="Times New Roman"/>
                <w:spacing w:val="4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ghavendra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colony,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Vidyagiri,Bagalkot-587102</w:t>
            </w:r>
          </w:p>
        </w:tc>
        <w:tc>
          <w:tcPr>
            <w:tcW w:w="2443" w:type="dxa"/>
            <w:gridSpan w:val="2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661" w:hRule="exact"/>
        </w:trPr>
        <w:tc>
          <w:tcPr>
            <w:tcW w:w="2594" w:type="dxa"/>
            <w:tcBorders>
              <w:top w:val="nil" w:sz="6" w:space="0" w:color="auto"/>
              <w:left w:val="nil" w:sz="6" w:space="0" w:color="auto"/>
              <w:bottom w:val="single" w:sz="19" w:space="0" w:color="000000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Martial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atus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           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</w:p>
        </w:tc>
        <w:tc>
          <w:tcPr>
            <w:tcW w:w="4103" w:type="dxa"/>
            <w:tcBorders>
              <w:top w:val="nil" w:sz="6" w:space="0" w:color="auto"/>
              <w:left w:val="nil" w:sz="6" w:space="0" w:color="auto"/>
              <w:bottom w:val="single" w:sz="19" w:space="0" w:color="000000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3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Married</w:t>
            </w:r>
          </w:p>
        </w:tc>
        <w:tc>
          <w:tcPr>
            <w:tcW w:w="667" w:type="dxa"/>
            <w:tcBorders>
              <w:top w:val="nil" w:sz="6" w:space="0" w:color="auto"/>
              <w:left w:val="nil" w:sz="6" w:space="0" w:color="auto"/>
              <w:bottom w:val="single" w:sz="19" w:space="0" w:color="000000"/>
              <w:right w:val="nil" w:sz="6" w:space="0" w:color="auto"/>
            </w:tcBorders>
          </w:tcPr>
          <w:p/>
        </w:tc>
        <w:tc>
          <w:tcPr>
            <w:tcW w:w="1776" w:type="dxa"/>
            <w:tcBorders>
              <w:top w:val="nil" w:sz="6" w:space="0" w:color="auto"/>
              <w:left w:val="nil" w:sz="6" w:space="0" w:color="auto"/>
              <w:bottom w:val="single" w:sz="19" w:space="0" w:color="000000"/>
              <w:right w:val="nil" w:sz="6" w:space="0" w:color="auto"/>
            </w:tcBorders>
          </w:tcPr>
          <w:p/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9" w:lineRule="exact" w:line="260"/>
        <w:ind w:left="2469"/>
      </w:pPr>
      <w:r>
        <w:pict>
          <v:group style="position:absolute;margin-left:88.81pt;margin-top:28.2831pt;width:457.36pt;height:3.88pt;mso-position-horizontal-relative:page;mso-position-vertical-relative:paragraph;z-index:-560" coordorigin="1776,566" coordsize="9147,78">
            <v:shape style="position:absolute;left:1800;top:574;width:9100;height:0" coordorigin="1800,574" coordsize="9100,0" path="m1800,574l10900,574e" filled="f" stroked="t" strokeweight="0.88pt" strokecolor="#000000">
              <v:path arrowok="t"/>
            </v:shape>
            <v:shape style="position:absolute;left:1800;top:619;width:9100;height:0" coordorigin="1800,619" coordsize="9100,0" path="m1800,619l10900,619e" filled="f" stroked="t" strokeweight="2.3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EDUCAT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NAL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QUALIFICA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IONS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427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Quali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ion/Ins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itu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Division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Year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Tech.,VLSI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Class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 w:lineRule="auto" w:line="276"/>
        <w:ind w:left="140" w:right="623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B.V.B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Hubli.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(VTU,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Belgau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).</w:t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E.,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Class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2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Basaveshwar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Bagalkot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1" w:lineRule="exact" w:line="260"/>
        <w:ind w:left="140"/>
      </w:pPr>
      <w:r>
        <w:pict>
          <v:group style="position:absolute;margin-left:89.83pt;margin-top:22.3232pt;width:457.36pt;height:3.88pt;mso-position-horizontal-relative:page;mso-position-vertical-relative:paragraph;z-index:-559" coordorigin="1797,446" coordsize="9147,78">
            <v:shape style="position:absolute;left:1820;top:455;width:9100;height:0" coordorigin="1820,455" coordsize="9100,0" path="m1820,455l10920,455e" filled="f" stroked="t" strokeweight="0.88pt" strokecolor="#000000">
              <v:path arrowok="t"/>
            </v:shape>
            <v:shape style="position:absolute;left:1820;top:500;width:9100;height:0" coordorigin="1820,500" coordsize="9100,0" path="m1820,500l10920,500e" filled="f" stroked="t" strokeweight="2.3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(VTU,Belgau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40"/>
        <w:sectPr>
          <w:pgSz w:w="12240" w:h="15840"/>
          <w:pgMar w:top="1380" w:bottom="280" w:left="1660" w:right="1240"/>
        </w:sectPr>
      </w:pPr>
      <w:r>
        <w:pict>
          <v:group style="position:absolute;margin-left:88.81pt;margin-top:22.9232pt;width:457.36pt;height:3.88pt;mso-position-horizontal-relative:page;mso-position-vertical-relative:paragraph;z-index:-558" coordorigin="1776,458" coordsize="9147,78">
            <v:shape style="position:absolute;left:1800;top:467;width:9100;height:0" coordorigin="1800,467" coordsize="9100,0" path="m1800,467l10900,467e" filled="f" stroked="t" strokeweight="0.88pt" strokecolor="#000000">
              <v:path arrowok="t"/>
            </v:shape>
            <v:shape style="position:absolute;left:1800;top:512;width:9100;height:0" coordorigin="1800,512" coordsize="9100,0" path="m1800,512l10900,512e" filled="f" stroked="t" strokeweight="2.3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Title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Enhanced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Recovery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ue.</w:t>
      </w:r>
    </w:p>
    <w:p>
      <w:pPr>
        <w:rPr>
          <w:sz w:val="20"/>
          <w:szCs w:val="20"/>
        </w:rPr>
        <w:jc w:val="left"/>
        <w:spacing w:before="6" w:lineRule="exact" w:line="200"/>
      </w:pPr>
      <w:r>
        <w:pict>
          <v:group style="position:absolute;margin-left:88.81pt;margin-top:486.67pt;width:462.4pt;height:3.88pt;mso-position-horizontal-relative:page;mso-position-vertical-relative:page;z-index:-552" coordorigin="1776,9733" coordsize="9248,78">
            <v:shape style="position:absolute;left:1800;top:9742;width:9200;height:0" coordorigin="1800,9742" coordsize="9200,0" path="m1800,9742l11000,9742e" filled="f" stroked="t" strokeweight="0.88pt" strokecolor="#000000">
              <v:path arrowok="t"/>
            </v:shape>
            <v:shape style="position:absolute;left:1800;top:9787;width:9200;height:0" coordorigin="1800,9787" coordsize="9200,0" path="m1800,9787l11000,9787e" filled="f" stroked="t" strokeweight="2.38pt" strokecolor="#000000">
              <v:path arrowok="t"/>
            </v:shape>
            <w10:wrap type="none"/>
          </v:group>
        </w:pict>
      </w:r>
      <w:r>
        <w:pict>
          <v:group style="position:absolute;margin-left:88.84pt;margin-top:455.89pt;width:462.34pt;height:3.82pt;mso-position-horizontal-relative:page;mso-position-vertical-relative:page;z-index:-553" coordorigin="1777,9118" coordsize="9247,76">
            <v:shape style="position:absolute;left:1800;top:9126;width:9200;height:0" coordorigin="1800,9126" coordsize="9200,0" path="m1800,9126l11000,9126e" filled="f" stroked="t" strokeweight="0.82pt" strokecolor="#000000">
              <v:path arrowok="t"/>
            </v:shape>
            <v:shape style="position:absolute;left:1800;top:9171;width:9200;height:0" coordorigin="1800,9171" coordsize="9200,0" path="m1800,9171l11000,9171e" filled="f" stroked="t" strokeweight="2.32pt" strokecolor="#000000">
              <v:path arrowok="t"/>
            </v:shape>
            <w10:wrap type="none"/>
          </v:group>
        </w:pict>
      </w:r>
      <w:r>
        <w:pict>
          <v:group style="position:absolute;margin-left:88.81pt;margin-top:363.01pt;width:462.4pt;height:3.88pt;mso-position-horizontal-relative:page;mso-position-vertical-relative:page;z-index:-554" coordorigin="1776,7260" coordsize="9248,78">
            <v:shape style="position:absolute;left:1800;top:7269;width:9200;height:0" coordorigin="1800,7269" coordsize="9200,0" path="m1800,7269l11000,7269e" filled="f" stroked="t" strokeweight="0.88pt" strokecolor="#000000">
              <v:path arrowok="t"/>
            </v:shape>
            <v:shape style="position:absolute;left:1800;top:7314;width:9200;height:0" coordorigin="1800,7314" coordsize="9200,0" path="m1800,7314l11000,7314e" filled="f" stroked="t" strokeweight="2.38pt" strokecolor="#000000">
              <v:path arrowok="t"/>
            </v:shape>
            <w10:wrap type="none"/>
          </v:group>
        </w:pict>
      </w:r>
      <w:r>
        <w:pict>
          <v:group style="position:absolute;margin-left:88.81pt;margin-top:326.95pt;width:462.4pt;height:3.88pt;mso-position-horizontal-relative:page;mso-position-vertical-relative:page;z-index:-555" coordorigin="1776,6539" coordsize="9248,78">
            <v:shape style="position:absolute;left:1800;top:6548;width:9200;height:0" coordorigin="1800,6548" coordsize="9200,0" path="m1800,6548l11000,6548e" filled="f" stroked="t" strokeweight="0.88pt" strokecolor="#000000">
              <v:path arrowok="t"/>
            </v:shape>
            <v:shape style="position:absolute;left:1800;top:6593;width:9200;height:0" coordorigin="1800,6593" coordsize="9200,0" path="m1800,6593l11000,6593e" filled="f" stroked="t" strokeweight="2.38pt" strokecolor="#000000">
              <v:path arrowok="t"/>
            </v:shape>
            <w10:wrap type="none"/>
          </v:group>
        </w:pict>
      </w:r>
      <w:r>
        <w:pict>
          <v:group style="position:absolute;margin-left:85.06pt;margin-top:72.79pt;width:462.34pt;height:3.82pt;mso-position-horizontal-relative:page;mso-position-vertical-relative:page;z-index:-557" coordorigin="1701,1456" coordsize="9247,76">
            <v:shape style="position:absolute;left:1724;top:1464;width:9200;height:0" coordorigin="1724,1464" coordsize="9200,0" path="m1724,1464l10925,1464e" filled="f" stroked="t" strokeweight="0.82pt" strokecolor="#000000">
              <v:path arrowok="t"/>
            </v:shape>
            <v:shape style="position:absolute;left:1724;top:1509;width:9200;height:0" coordorigin="1724,1509" coordsize="9200,0" path="m1724,1509l10925,1509e" filled="f" stroked="t" strokeweight="2.32pt" strokecolor="#00000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 w:lineRule="exact" w:line="260"/>
        <w:ind w:left="3782" w:right="4244"/>
      </w:pPr>
      <w:r>
        <w:pict>
          <v:group style="position:absolute;margin-left:85.03pt;margin-top:106.45pt;width:461.14pt;height:3.88pt;mso-position-horizontal-relative:page;mso-position-vertical-relative:page;z-index:-556" coordorigin="1701,2129" coordsize="9223,78">
            <v:shape style="position:absolute;left:1724;top:2138;width:9175;height:0" coordorigin="1724,2138" coordsize="9175,0" path="m1724,2138l10900,2138e" filled="f" stroked="t" strokeweight="0.88pt" strokecolor="#000000">
              <v:path arrowok="t"/>
            </v:shape>
            <v:shape style="position:absolute;left:1724;top:2183;width:9175;height:0" coordorigin="1724,2183" coordsize="9175,0" path="m1724,2183l10900,2183e" filled="f" stroked="t" strokeweight="2.3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SERV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CES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9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81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5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N.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0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59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Instit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66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Period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3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5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Designation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8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99"/>
              <w:ind w:left="493" w:right="76" w:hanging="376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Nature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work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level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responsibili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726" w:hRule="exact"/>
        </w:trPr>
        <w:tc>
          <w:tcPr>
            <w:tcW w:w="810" w:type="dxa"/>
            <w:vMerge w:val="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/>
        </w:tc>
        <w:tc>
          <w:tcPr>
            <w:tcW w:w="2070" w:type="dxa"/>
            <w:vMerge w:val="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/>
        </w:tc>
        <w:tc>
          <w:tcPr>
            <w:tcW w:w="1890" w:type="dxa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1" w:lineRule="auto" w:line="300"/>
              <w:ind w:left="723" w:right="149" w:hanging="53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service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each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post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30" w:type="dxa"/>
            <w:vMerge w:val="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/>
        </w:tc>
        <w:tc>
          <w:tcPr>
            <w:tcW w:w="2800" w:type="dxa"/>
            <w:vMerge w:val="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/>
        </w:tc>
      </w:tr>
      <w:tr>
        <w:trPr>
          <w:trHeight w:val="286" w:hRule="exact"/>
        </w:trPr>
        <w:tc>
          <w:tcPr>
            <w:tcW w:w="81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98" w:right="2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Basaveshwar</w:t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2012</w:t>
            </w:r>
          </w:p>
        </w:tc>
        <w:tc>
          <w:tcPr>
            <w:tcW w:w="1530" w:type="dxa"/>
            <w:tcBorders>
              <w:top w:val="single" w:sz="7" w:space="0" w:color="000000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Senior</w:t>
            </w:r>
          </w:p>
        </w:tc>
        <w:tc>
          <w:tcPr>
            <w:tcW w:w="28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80"/>
              <w:ind w:left="100"/>
            </w:pPr>
            <w:r>
              <w:rPr>
                <w:rFonts w:cs="Century Gothic" w:hAnsi="Century Gothic" w:eastAsia="Century Gothic" w:ascii="Century Gothic"/>
                <w:spacing w:val="0"/>
                <w:w w:val="148"/>
                <w:position w:val="-1"/>
                <w:sz w:val="24"/>
                <w:szCs w:val="24"/>
              </w:rPr>
              <w:t>♦</w:t>
            </w:r>
            <w:r>
              <w:rPr>
                <w:rFonts w:cs="Century Gothic" w:hAnsi="Century Gothic" w:eastAsia="Century Gothic" w:ascii="Century Gothic"/>
                <w:spacing w:val="82"/>
                <w:w w:val="148"/>
                <w:position w:val="-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Teaching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810" w:type="dxa"/>
            <w:vMerge w:val=""/>
            <w:tcBorders>
              <w:left w:val="single" w:sz="7" w:space="0" w:color="000000"/>
              <w:right w:val="single" w:sz="7" w:space="0" w:color="000000"/>
            </w:tcBorders>
          </w:tcPr>
          <w:p/>
        </w:tc>
        <w:tc>
          <w:tcPr>
            <w:tcW w:w="2070" w:type="dxa"/>
            <w:tcBorders>
              <w:top w:val="nil" w:sz="6" w:space="0" w:color="auto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Engineering</w:t>
            </w:r>
          </w:p>
        </w:tc>
        <w:tc>
          <w:tcPr>
            <w:tcW w:w="1890" w:type="dxa"/>
            <w:tcBorders>
              <w:top w:val="nil" w:sz="6" w:space="0" w:color="auto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859" w:right="85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 w:sz="6" w:space="0" w:color="auto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Lecturer</w:t>
            </w:r>
          </w:p>
        </w:tc>
        <w:tc>
          <w:tcPr>
            <w:tcW w:w="2800" w:type="dxa"/>
            <w:vMerge w:val=""/>
            <w:tcBorders>
              <w:left w:val="single" w:sz="7" w:space="0" w:color="000000"/>
              <w:right w:val="single" w:sz="7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810" w:type="dxa"/>
            <w:vMerge w:val="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/>
        </w:tc>
        <w:tc>
          <w:tcPr>
            <w:tcW w:w="2070" w:type="dxa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College,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Bagalkot.</w:t>
            </w:r>
          </w:p>
        </w:tc>
        <w:tc>
          <w:tcPr>
            <w:tcW w:w="1890" w:type="dxa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53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Till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1530" w:type="dxa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/>
        </w:tc>
        <w:tc>
          <w:tcPr>
            <w:tcW w:w="2800" w:type="dxa"/>
            <w:vMerge w:val="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/>
        </w:tc>
      </w:tr>
      <w:tr>
        <w:trPr>
          <w:trHeight w:val="295" w:hRule="exact"/>
        </w:trPr>
        <w:tc>
          <w:tcPr>
            <w:tcW w:w="81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98" w:right="2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Basaveshwar</w:t>
            </w:r>
          </w:p>
        </w:tc>
        <w:tc>
          <w:tcPr>
            <w:tcW w:w="189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2005</w:t>
            </w:r>
          </w:p>
        </w:tc>
        <w:tc>
          <w:tcPr>
            <w:tcW w:w="153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Lecturer</w:t>
            </w:r>
          </w:p>
        </w:tc>
        <w:tc>
          <w:tcPr>
            <w:tcW w:w="2800" w:type="dxa"/>
            <w:tcBorders>
              <w:top w:val="single" w:sz="7" w:space="0" w:color="000000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80"/>
              <w:ind w:left="100"/>
            </w:pPr>
            <w:r>
              <w:rPr>
                <w:rFonts w:cs="Century Gothic" w:hAnsi="Century Gothic" w:eastAsia="Century Gothic" w:ascii="Century Gothic"/>
                <w:spacing w:val="0"/>
                <w:w w:val="148"/>
                <w:position w:val="-1"/>
                <w:sz w:val="24"/>
                <w:szCs w:val="24"/>
              </w:rPr>
              <w:t>♦</w:t>
            </w:r>
            <w:r>
              <w:rPr>
                <w:rFonts w:cs="Century Gothic" w:hAnsi="Century Gothic" w:eastAsia="Century Gothic" w:ascii="Century Gothic"/>
                <w:spacing w:val="82"/>
                <w:w w:val="148"/>
                <w:position w:val="-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Teaching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285" w:hRule="exact"/>
        </w:trPr>
        <w:tc>
          <w:tcPr>
            <w:tcW w:w="810" w:type="dxa"/>
            <w:vMerge w:val=""/>
            <w:tcBorders>
              <w:left w:val="single" w:sz="7" w:space="0" w:color="000000"/>
              <w:right w:val="single" w:sz="7" w:space="0" w:color="000000"/>
            </w:tcBorders>
          </w:tcPr>
          <w:p/>
        </w:tc>
        <w:tc>
          <w:tcPr>
            <w:tcW w:w="2070" w:type="dxa"/>
            <w:tcBorders>
              <w:top w:val="nil" w:sz="6" w:space="0" w:color="auto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Engineering</w:t>
            </w:r>
          </w:p>
        </w:tc>
        <w:tc>
          <w:tcPr>
            <w:tcW w:w="1890" w:type="dxa"/>
            <w:vMerge w:val=""/>
            <w:tcBorders>
              <w:left w:val="single" w:sz="7" w:space="0" w:color="000000"/>
              <w:right w:val="single" w:sz="7" w:space="0" w:color="000000"/>
            </w:tcBorders>
          </w:tcPr>
          <w:p/>
        </w:tc>
        <w:tc>
          <w:tcPr>
            <w:tcW w:w="1530" w:type="dxa"/>
            <w:vMerge w:val=""/>
            <w:tcBorders>
              <w:left w:val="single" w:sz="7" w:space="0" w:color="000000"/>
              <w:right w:val="single" w:sz="7" w:space="0" w:color="000000"/>
            </w:tcBorders>
          </w:tcPr>
          <w:p/>
        </w:tc>
        <w:tc>
          <w:tcPr>
            <w:tcW w:w="2800" w:type="dxa"/>
            <w:tcBorders>
              <w:top w:val="nil" w:sz="6" w:space="0" w:color="auto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80"/>
              <w:ind w:left="100"/>
            </w:pPr>
            <w:r>
              <w:rPr>
                <w:rFonts w:cs="Century Gothic" w:hAnsi="Century Gothic" w:eastAsia="Century Gothic" w:ascii="Century Gothic"/>
                <w:spacing w:val="0"/>
                <w:w w:val="148"/>
                <w:position w:val="-1"/>
                <w:sz w:val="24"/>
                <w:szCs w:val="24"/>
              </w:rPr>
              <w:t>♦</w:t>
            </w:r>
            <w:r>
              <w:rPr>
                <w:rFonts w:cs="Century Gothic" w:hAnsi="Century Gothic" w:eastAsia="Century Gothic" w:ascii="Century Gothic"/>
                <w:spacing w:val="0"/>
                <w:w w:val="148"/>
                <w:position w:val="-1"/>
                <w:sz w:val="24"/>
                <w:szCs w:val="24"/>
              </w:rPr>
              <w:t> </w:t>
            </w:r>
            <w:r>
              <w:rPr>
                <w:rFonts w:cs="Century Gothic" w:hAnsi="Century Gothic" w:eastAsia="Century Gothic" w:ascii="Century Gothic"/>
                <w:spacing w:val="43"/>
                <w:w w:val="148"/>
                <w:position w:val="-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Coordinator/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students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608" w:hRule="exact"/>
        </w:trPr>
        <w:tc>
          <w:tcPr>
            <w:tcW w:w="810" w:type="dxa"/>
            <w:vMerge w:val="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/>
        </w:tc>
        <w:tc>
          <w:tcPr>
            <w:tcW w:w="2070" w:type="dxa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College,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Bagalkot</w:t>
            </w:r>
          </w:p>
        </w:tc>
        <w:tc>
          <w:tcPr>
            <w:tcW w:w="1890" w:type="dxa"/>
            <w:vMerge w:val="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/>
        </w:tc>
        <w:tc>
          <w:tcPr>
            <w:tcW w:w="1530" w:type="dxa"/>
            <w:vMerge w:val="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/>
        </w:tc>
        <w:tc>
          <w:tcPr>
            <w:tcW w:w="2800" w:type="dxa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advisor.</w:t>
            </w:r>
          </w:p>
        </w:tc>
      </w:tr>
      <w:tr>
        <w:trPr>
          <w:trHeight w:val="286" w:hRule="exact"/>
        </w:trPr>
        <w:tc>
          <w:tcPr>
            <w:tcW w:w="81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center"/>
              <w:spacing w:lineRule="exact" w:line="260"/>
              <w:ind w:left="298" w:right="2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7" w:space="0" w:color="000000"/>
              <w:bottom w:val="nil" w:sz="6" w:space="0" w:color="auto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Tontadarya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college</w:t>
            </w:r>
          </w:p>
        </w:tc>
        <w:tc>
          <w:tcPr>
            <w:tcW w:w="189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23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February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2005</w:t>
            </w:r>
          </w:p>
        </w:tc>
        <w:tc>
          <w:tcPr>
            <w:tcW w:w="153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Lecturer</w:t>
            </w:r>
          </w:p>
        </w:tc>
        <w:tc>
          <w:tcPr>
            <w:tcW w:w="280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80"/>
              <w:ind w:left="100"/>
            </w:pPr>
            <w:r>
              <w:rPr>
                <w:rFonts w:cs="Century Gothic" w:hAnsi="Century Gothic" w:eastAsia="Century Gothic" w:ascii="Century Gothic"/>
                <w:spacing w:val="0"/>
                <w:w w:val="148"/>
                <w:position w:val="-1"/>
                <w:sz w:val="24"/>
                <w:szCs w:val="24"/>
              </w:rPr>
              <w:t>♦</w:t>
            </w:r>
            <w:r>
              <w:rPr>
                <w:rFonts w:cs="Century Gothic" w:hAnsi="Century Gothic" w:eastAsia="Century Gothic" w:ascii="Century Gothic"/>
                <w:spacing w:val="82"/>
                <w:w w:val="148"/>
                <w:position w:val="-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Teaching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300" w:hRule="exact"/>
        </w:trPr>
        <w:tc>
          <w:tcPr>
            <w:tcW w:w="810" w:type="dxa"/>
            <w:vMerge w:val="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/>
        </w:tc>
        <w:tc>
          <w:tcPr>
            <w:tcW w:w="2070" w:type="dxa"/>
            <w:tcBorders>
              <w:top w:val="nil" w:sz="6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engg,Gadag.</w:t>
            </w:r>
          </w:p>
        </w:tc>
        <w:tc>
          <w:tcPr>
            <w:tcW w:w="1890" w:type="dxa"/>
            <w:vMerge w:val="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/>
        </w:tc>
        <w:tc>
          <w:tcPr>
            <w:tcW w:w="1530" w:type="dxa"/>
            <w:vMerge w:val="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/>
        </w:tc>
        <w:tc>
          <w:tcPr>
            <w:tcW w:w="2800" w:type="dxa"/>
            <w:vMerge w:val="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/>
        </w:tc>
      </w:tr>
    </w:tbl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2283"/>
      </w:pPr>
      <w:r>
        <w:rPr>
          <w:rFonts w:cs="Times New Roman" w:hAnsi="Times New Roman" w:eastAsia="Times New Roman" w:ascii="Times New Roman"/>
          <w:b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SUBJ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TS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TAUGHT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FOR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UG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PG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/>
        <w:ind w:left="100" w:right="52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8051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Microcontroller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bedded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Microprocessor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8085,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8086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51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Microprocessor,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Measure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instru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operating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oriented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programming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C++,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structure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C++,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Embedded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Advanced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bedded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Basic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ectronics,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Circuit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logic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VHDL,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2524"/>
      </w:pPr>
      <w:r>
        <w:rPr>
          <w:rFonts w:cs="Times New Roman" w:hAnsi="Times New Roman" w:eastAsia="Times New Roman" w:ascii="Times New Roman"/>
          <w:b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ADMINIS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RAT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  <w:u w:val="thick" w:color="000000"/>
        </w:rPr>
        <w:t>X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ENCE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5"/>
        <w:ind w:left="460"/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6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Basaveshwar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Bagalkot.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98"/>
        <w:ind w:left="460"/>
        <w:sectPr>
          <w:pgSz w:w="12240" w:h="15840"/>
          <w:pgMar w:top="1480" w:bottom="280" w:left="1700" w:right="1240"/>
        </w:sectPr>
      </w:pP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•</w:t>
      </w:r>
      <w:r>
        <w:rPr>
          <w:rFonts w:cs="Century Gothic" w:hAnsi="Century Gothic" w:eastAsia="Century Gothic" w:ascii="Century Gothic"/>
          <w:spacing w:val="0"/>
          <w:w w:val="76"/>
          <w:sz w:val="24"/>
          <w:szCs w:val="24"/>
        </w:rPr>
        <w:t>   </w:t>
      </w:r>
      <w:r>
        <w:rPr>
          <w:rFonts w:cs="Century Gothic" w:hAnsi="Century Gothic" w:eastAsia="Century Gothic" w:ascii="Century Gothic"/>
          <w:spacing w:val="49"/>
          <w:w w:val="7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Seminar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coordinator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final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year.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pict>
          <v:group style="position:absolute;margin-left:79.84pt;margin-top:699.73pt;width:480.04pt;height:3.82pt;mso-position-horizontal-relative:page;mso-position-vertical-relative:page;z-index:-547" coordorigin="1597,13995" coordsize="9601,76">
            <v:shape style="position:absolute;left:1620;top:14003;width:9554;height:0" coordorigin="1620,14003" coordsize="9554,0" path="m1620,14003l11174,14003e" filled="f" stroked="t" strokeweight="0.82pt" strokecolor="#000000">
              <v:path arrowok="t"/>
            </v:shape>
            <v:shape style="position:absolute;left:1620;top:14048;width:9554;height:0" coordorigin="1620,14048" coordsize="9554,0" path="m1620,14048l11174,14048e" filled="f" stroked="t" strokeweight="2.32pt" strokecolor="#000000">
              <v:path arrowok="t"/>
            </v:shape>
            <w10:wrap type="none"/>
          </v:group>
        </w:pict>
      </w:r>
      <w:r>
        <w:pict>
          <v:group style="position:absolute;margin-left:88.84pt;margin-top:592.33pt;width:480.04pt;height:3.82pt;mso-position-horizontal-relative:page;mso-position-vertical-relative:page;z-index:-548" coordorigin="1777,11847" coordsize="9601,76">
            <v:shape style="position:absolute;left:1800;top:11855;width:9554;height:0" coordorigin="1800,11855" coordsize="9554,0" path="m1800,11855l11354,11855e" filled="f" stroked="t" strokeweight="0.82pt" strokecolor="#000000">
              <v:path arrowok="t"/>
            </v:shape>
            <v:shape style="position:absolute;left:1800;top:11900;width:9554;height:0" coordorigin="1800,11900" coordsize="9554,0" path="m1800,11900l11354,11900e" filled="f" stroked="t" strokeweight="2.32pt" strokecolor="#000000">
              <v:path arrowok="t"/>
            </v:shape>
            <w10:wrap type="none"/>
          </v:group>
        </w:pict>
      </w:r>
      <w:r>
        <w:pict>
          <v:group style="position:absolute;margin-left:87.34pt;margin-top:558.25pt;width:481.54pt;height:3.82pt;mso-position-horizontal-relative:page;mso-position-vertical-relative:page;z-index:-549" coordorigin="1747,11165" coordsize="9631,76">
            <v:shape style="position:absolute;left:1770;top:11173;width:9584;height:0" coordorigin="1770,11173" coordsize="9584,0" path="m1770,11173l11354,11173e" filled="f" stroked="t" strokeweight="0.82pt" strokecolor="#000000">
              <v:path arrowok="t"/>
            </v:shape>
            <v:shape style="position:absolute;left:1770;top:11218;width:9584;height:0" coordorigin="1770,11218" coordsize="9584,0" path="m1770,11218l11354,11218e" filled="f" stroked="t" strokeweight="2.32pt" strokecolor="#000000">
              <v:path arrowok="t"/>
            </v:shape>
            <w10:wrap type="none"/>
          </v:group>
        </w:pict>
      </w:r>
      <w:r>
        <w:pict>
          <v:group style="position:absolute;margin-left:88.84pt;margin-top:73.03pt;width:470.32pt;height:3.82pt;mso-position-horizontal-relative:page;mso-position-vertical-relative:page;z-index:-551" coordorigin="1777,1461" coordsize="9406,76">
            <v:shape style="position:absolute;left:1800;top:1469;width:9360;height:0" coordorigin="1800,1469" coordsize="9360,0" path="m1800,1469l11160,1469e" filled="f" stroked="t" strokeweight="0.82pt" strokecolor="#000000">
              <v:path arrowok="t"/>
            </v:shape>
            <v:shape style="position:absolute;left:1800;top:1514;width:9360;height:0" coordorigin="1800,1514" coordsize="9360,0" path="m1800,1514l11160,1514e" filled="f" stroked="t" strokeweight="2.32pt" strokecolor="#000000">
              <v:path arrowok="t"/>
            </v:shape>
            <w10:wrap type="none"/>
          </v:group>
        </w:pict>
      </w: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517" w:right="1111" w:hanging="67"/>
      </w:pPr>
      <w:r>
        <w:pict>
          <v:group style="position:absolute;margin-left:88.84pt;margin-top:33.9631pt;width:470.32pt;height:3.82pt;mso-position-horizontal-relative:page;mso-position-vertical-relative:paragraph;z-index:-550" coordorigin="1777,679" coordsize="9406,76">
            <v:shape style="position:absolute;left:1800;top:687;width:9360;height:0" coordorigin="1800,687" coordsize="9360,0" path="m1800,687l11160,687e" filled="f" stroked="t" strokeweight="0.82pt" strokecolor="#000000">
              <v:path arrowok="t"/>
            </v:shape>
            <v:shape style="position:absolute;left:1800;top:732;width:9360;height:0" coordorigin="1800,732" coordsize="9360,0" path="m1800,732l11160,732e" filled="f" stroked="t" strokeweight="2.3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SHORT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RM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TRA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NING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PROGRAMMES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/FACU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DEV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PMENT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PROGRAMMES/SEMINARS/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YMPOSI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UMS/WORKSHOPS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TENDED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68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7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S.N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2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Course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title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60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Instit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4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 w:lineRule="exact" w:line="260"/>
              <w:ind w:left="412" w:right="35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No.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eeks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7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Duration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808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center"/>
              <w:spacing w:lineRule="exact" w:line="260"/>
              <w:ind w:left="264" w:right="2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1</w:t>
            </w:r>
          </w:p>
        </w:tc>
        <w:tc>
          <w:tcPr>
            <w:tcW w:w="32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" w:lineRule="exact" w:line="260"/>
              <w:ind w:left="107" w:right="52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Recent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Trends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puter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Com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unications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Networking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BEC,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Bagal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ot</w:t>
            </w:r>
          </w:p>
        </w:tc>
        <w:tc>
          <w:tcPr>
            <w:tcW w:w="14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2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Two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</w:t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center"/>
              <w:spacing w:lineRule="exact" w:line="260"/>
              <w:ind w:left="311" w:right="29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15-16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March</w:t>
            </w:r>
          </w:p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center"/>
              <w:spacing w:lineRule="exact" w:line="260"/>
              <w:ind w:left="676" w:right="6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2005</w:t>
            </w:r>
          </w:p>
        </w:tc>
      </w:tr>
      <w:tr>
        <w:trPr>
          <w:trHeight w:val="545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center"/>
              <w:spacing w:lineRule="exact" w:line="260"/>
              <w:ind w:left="264" w:right="2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2</w:t>
            </w:r>
          </w:p>
        </w:tc>
        <w:tc>
          <w:tcPr>
            <w:tcW w:w="32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Instructional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Design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and</w:t>
            </w:r>
          </w:p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Delivery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BEC,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Bagal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ot</w:t>
            </w:r>
          </w:p>
        </w:tc>
        <w:tc>
          <w:tcPr>
            <w:tcW w:w="14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2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week</w:t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08-13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Aug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005</w:t>
            </w:r>
          </w:p>
        </w:tc>
      </w:tr>
      <w:tr>
        <w:trPr>
          <w:trHeight w:val="808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center"/>
              <w:spacing w:lineRule="exact" w:line="260"/>
              <w:ind w:left="264" w:right="2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3</w:t>
            </w:r>
          </w:p>
        </w:tc>
        <w:tc>
          <w:tcPr>
            <w:tcW w:w="32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" w:lineRule="exact" w:line="260"/>
              <w:ind w:left="107" w:right="3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Advanced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MOS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Sub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icron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Technolo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DSP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Applications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SDM,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Dharwad</w:t>
            </w:r>
          </w:p>
        </w:tc>
        <w:tc>
          <w:tcPr>
            <w:tcW w:w="14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33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y</w:t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3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Sep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05</w:t>
            </w:r>
          </w:p>
        </w:tc>
      </w:tr>
      <w:tr>
        <w:trPr>
          <w:trHeight w:val="545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center"/>
              <w:spacing w:lineRule="exact" w:line="260"/>
              <w:ind w:left="264" w:right="2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4</w:t>
            </w:r>
          </w:p>
        </w:tc>
        <w:tc>
          <w:tcPr>
            <w:tcW w:w="32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bedded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Syste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Ener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y</w:t>
            </w:r>
          </w:p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Manage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ent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KLE,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Belga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m</w:t>
            </w:r>
          </w:p>
        </w:tc>
        <w:tc>
          <w:tcPr>
            <w:tcW w:w="14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2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Two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</w:t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center"/>
              <w:spacing w:lineRule="exact" w:line="260"/>
              <w:ind w:left="310" w:right="29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25-26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March</w:t>
            </w:r>
          </w:p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center"/>
              <w:ind w:left="676" w:right="6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2006</w:t>
            </w:r>
          </w:p>
        </w:tc>
      </w:tr>
      <w:tr>
        <w:trPr>
          <w:trHeight w:val="280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center"/>
              <w:spacing w:lineRule="exact" w:line="260"/>
              <w:ind w:left="264" w:right="2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5</w:t>
            </w:r>
          </w:p>
        </w:tc>
        <w:tc>
          <w:tcPr>
            <w:tcW w:w="32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C#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.NET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BEC,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Bagal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ot</w:t>
            </w:r>
          </w:p>
        </w:tc>
        <w:tc>
          <w:tcPr>
            <w:tcW w:w="14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2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week</w:t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2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1-6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June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6</w:t>
            </w:r>
          </w:p>
        </w:tc>
      </w:tr>
      <w:tr>
        <w:trPr>
          <w:trHeight w:val="544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center"/>
              <w:spacing w:lineRule="exact" w:line="260"/>
              <w:ind w:left="264" w:right="2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6</w:t>
            </w:r>
          </w:p>
        </w:tc>
        <w:tc>
          <w:tcPr>
            <w:tcW w:w="32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Structured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Software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Test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and</w:t>
            </w:r>
          </w:p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Test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Auto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ation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" w:lineRule="exact" w:line="260"/>
              <w:ind w:left="107" w:right="1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QSIT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Process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Pvt.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Ltd</w:t>
            </w:r>
          </w:p>
        </w:tc>
        <w:tc>
          <w:tcPr>
            <w:tcW w:w="14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25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week</w:t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35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Aug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2006</w:t>
            </w:r>
          </w:p>
        </w:tc>
      </w:tr>
      <w:tr>
        <w:trPr>
          <w:trHeight w:val="544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center"/>
              <w:spacing w:lineRule="exact" w:line="260"/>
              <w:ind w:left="264" w:right="2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7</w:t>
            </w:r>
          </w:p>
        </w:tc>
        <w:tc>
          <w:tcPr>
            <w:tcW w:w="32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Internet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Pro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ocols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BEC,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Bagal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ot</w:t>
            </w:r>
          </w:p>
        </w:tc>
        <w:tc>
          <w:tcPr>
            <w:tcW w:w="14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25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week</w:t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21-26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Aug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006</w:t>
            </w:r>
          </w:p>
        </w:tc>
      </w:tr>
      <w:tr>
        <w:trPr>
          <w:trHeight w:val="280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center"/>
              <w:spacing w:lineRule="exact" w:line="260"/>
              <w:ind w:left="264" w:right="2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8</w:t>
            </w:r>
          </w:p>
        </w:tc>
        <w:tc>
          <w:tcPr>
            <w:tcW w:w="32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Cadence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EDA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Tools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VTU,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Belg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um</w:t>
            </w:r>
          </w:p>
        </w:tc>
        <w:tc>
          <w:tcPr>
            <w:tcW w:w="14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33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y</w:t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33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Sept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2006</w:t>
            </w:r>
          </w:p>
        </w:tc>
      </w:tr>
      <w:tr>
        <w:trPr>
          <w:trHeight w:val="544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center"/>
              <w:spacing w:lineRule="exact" w:line="260"/>
              <w:ind w:left="264" w:right="2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9</w:t>
            </w:r>
          </w:p>
        </w:tc>
        <w:tc>
          <w:tcPr>
            <w:tcW w:w="32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Digital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Signal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Process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its</w:t>
            </w:r>
          </w:p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Applications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BEC,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Bagal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ot</w:t>
            </w:r>
          </w:p>
        </w:tc>
        <w:tc>
          <w:tcPr>
            <w:tcW w:w="14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2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week</w:t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8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25-30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Sept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006</w:t>
            </w:r>
          </w:p>
        </w:tc>
      </w:tr>
      <w:tr>
        <w:trPr>
          <w:trHeight w:val="545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2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10</w:t>
            </w:r>
          </w:p>
        </w:tc>
        <w:tc>
          <w:tcPr>
            <w:tcW w:w="32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Signal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Proc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ssing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its</w:t>
            </w:r>
          </w:p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Applications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BEC,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Bagal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ot</w:t>
            </w:r>
          </w:p>
        </w:tc>
        <w:tc>
          <w:tcPr>
            <w:tcW w:w="14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21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Three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days</w:t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28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9-11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6</w:t>
            </w:r>
          </w:p>
        </w:tc>
      </w:tr>
      <w:tr>
        <w:trPr>
          <w:trHeight w:val="544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2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11</w:t>
            </w:r>
          </w:p>
        </w:tc>
        <w:tc>
          <w:tcPr>
            <w:tcW w:w="32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" w:lineRule="exact" w:line="260"/>
              <w:ind w:left="107" w:right="9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Third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VT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VSI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CONFLU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-2006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BVB,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Hubli</w:t>
            </w:r>
          </w:p>
        </w:tc>
        <w:tc>
          <w:tcPr>
            <w:tcW w:w="14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3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y</w:t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37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2006</w:t>
            </w:r>
          </w:p>
        </w:tc>
      </w:tr>
      <w:tr>
        <w:trPr>
          <w:trHeight w:val="544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2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12</w:t>
            </w:r>
          </w:p>
        </w:tc>
        <w:tc>
          <w:tcPr>
            <w:tcW w:w="32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before="1" w:lineRule="exact" w:line="260"/>
              <w:ind w:left="107" w:right="2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Real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Operating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Vx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orks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BEC,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Bagal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ot</w:t>
            </w:r>
          </w:p>
        </w:tc>
        <w:tc>
          <w:tcPr>
            <w:tcW w:w="14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2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Four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ys</w:t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center"/>
              <w:spacing w:lineRule="exact" w:line="260"/>
              <w:ind w:left="310" w:right="29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28-31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March</w:t>
            </w:r>
          </w:p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center"/>
              <w:spacing w:lineRule="exact" w:line="260"/>
              <w:ind w:left="675" w:right="6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2007</w:t>
            </w:r>
          </w:p>
        </w:tc>
      </w:tr>
      <w:tr>
        <w:trPr>
          <w:trHeight w:val="545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2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13</w:t>
            </w:r>
          </w:p>
        </w:tc>
        <w:tc>
          <w:tcPr>
            <w:tcW w:w="32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Introduction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Robotics</w:t>
            </w:r>
          </w:p>
        </w:tc>
        <w:tc>
          <w:tcPr>
            <w:tcW w:w="20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07" w:right="99" w:firstLine="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PECET,Shi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3"/>
                <w:szCs w:val="23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ogg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</w:t>
            </w:r>
          </w:p>
        </w:tc>
        <w:tc>
          <w:tcPr>
            <w:tcW w:w="14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2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Two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3"/>
                <w:szCs w:val="23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s</w:t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3"/>
                <w:szCs w:val="23"/>
              </w:rPr>
              <w:jc w:val="left"/>
              <w:spacing w:lineRule="exact" w:line="260"/>
              <w:ind w:left="1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26-27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April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3"/>
                <w:szCs w:val="23"/>
              </w:rPr>
              <w:t>2011</w:t>
            </w:r>
          </w:p>
        </w:tc>
      </w:tr>
    </w:tbl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 w:lineRule="exact" w:line="260"/>
        <w:ind w:left="3596" w:right="4296"/>
      </w:pPr>
      <w:r>
        <w:rPr>
          <w:rFonts w:cs="Times New Roman" w:hAnsi="Times New Roman" w:eastAsia="Times New Roman" w:ascii="Times New Roman"/>
          <w:b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REF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  <w:u w:val="thick" w:color="000000"/>
        </w:rPr>
        <w:t>NCES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1.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Prof.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S.M.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Iddalagi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</w:t>
      </w:r>
      <w:r>
        <w:rPr>
          <w:rFonts w:cs="Times New Roman" w:hAnsi="Times New Roman" w:eastAsia="Times New Roman" w:ascii="Times New Roman"/>
          <w:b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2.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Dr.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Mallapur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</w:t>
      </w:r>
      <w:r>
        <w:rPr>
          <w:rFonts w:cs="Times New Roman" w:hAnsi="Times New Roman" w:eastAsia="Times New Roman" w:ascii="Times New Roman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360" w:right="531"/>
        <w:sectPr>
          <w:pgSz w:w="12240" w:h="15840"/>
          <w:pgMar w:top="1480" w:bottom="280" w:left="1680" w:right="9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Dept.of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mm.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Dept.of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Basaveshwar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Basaveshwar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Bagalkot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587102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Bagalkot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587102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sectPr>
      <w:pgSz w:w="12240" w:h="15840"/>
      <w:pgMar w:top="0" w:bottom="0" w:left="0" w:right="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kori.shivu@mailcity.com" TargetMode="External"/><Relationship Id="rId5" Type="http://schemas.openxmlformats.org/officeDocument/2006/relationships/image" Target="media\image1.jpg"/><Relationship Id="rId6" Type="http://schemas.openxmlformats.org/officeDocument/2006/relationships/hyperlink" Target="mailto:kori.shivu@mailcity.com" TargetMode="External"/><Relationship Id="rId7" Type="http://schemas.openxmlformats.org/officeDocument/2006/relationships/hyperlink" Target="mailto:kori.shivu@mailcity.com" TargetMode="External"/><Relationship Id="rId8" Type="http://schemas.openxmlformats.org/officeDocument/2006/relationships/hyperlink" Target="mailto:shashidhar_hanji@yahoo.com" TargetMode="External"/><Relationship Id="rId9" Type="http://schemas.openxmlformats.org/officeDocument/2006/relationships/hyperlink" Target="mailto:i@yahoo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